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291C2" w14:textId="7F1BD4FE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D716B7">
        <w:rPr>
          <w:rFonts w:asciiTheme="minorHAnsi" w:hAnsiTheme="minorHAnsi" w:cstheme="minorHAnsi"/>
          <w:b/>
          <w:sz w:val="18"/>
          <w:szCs w:val="18"/>
        </w:rPr>
        <w:t>5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6A4EAB25" w14:textId="45EACD32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E11FE0">
        <w:rPr>
          <w:rFonts w:asciiTheme="minorHAnsi" w:hAnsiTheme="minorHAnsi" w:cstheme="minorHAnsi"/>
          <w:b/>
          <w:bCs/>
          <w:noProof/>
          <w:sz w:val="18"/>
          <w:szCs w:val="18"/>
        </w:rPr>
        <w:t>1</w:t>
      </w:r>
      <w:r w:rsidR="000371E2">
        <w:rPr>
          <w:rFonts w:asciiTheme="minorHAnsi" w:hAnsiTheme="minorHAnsi" w:cstheme="minorHAnsi"/>
          <w:b/>
          <w:bCs/>
          <w:noProof/>
          <w:sz w:val="18"/>
          <w:szCs w:val="18"/>
        </w:rPr>
        <w:t>51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145942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6708AB64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52A40C52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7A797C54" w14:textId="77777777" w:rsidR="00070F08" w:rsidRPr="00AB4697" w:rsidRDefault="00070F08" w:rsidP="00070F08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1A39ADA" w14:textId="77777777" w:rsidR="00070F08" w:rsidRPr="00AB4697" w:rsidRDefault="00070F08" w:rsidP="00070F08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C786C3F" w14:textId="77777777" w:rsidR="00070F08" w:rsidRDefault="00070F08" w:rsidP="00070F08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2DD789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56717B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70F08" w:rsidRPr="002A6056" w14:paraId="59B8F6E9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F047994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70F08" w:rsidRPr="002A6056" w14:paraId="193C7338" w14:textId="77777777" w:rsidTr="008E6310">
        <w:trPr>
          <w:trHeight w:val="464"/>
        </w:trPr>
        <w:tc>
          <w:tcPr>
            <w:tcW w:w="1258" w:type="pct"/>
            <w:vAlign w:val="center"/>
          </w:tcPr>
          <w:p w14:paraId="27E521D0" w14:textId="77777777" w:rsidR="00070F08" w:rsidRPr="002A6056" w:rsidRDefault="00070F08" w:rsidP="008E6310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1C4EE1E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7139AF1" w14:textId="77777777" w:rsidTr="008E6310">
        <w:trPr>
          <w:trHeight w:val="1304"/>
        </w:trPr>
        <w:tc>
          <w:tcPr>
            <w:tcW w:w="1258" w:type="pct"/>
            <w:vAlign w:val="center"/>
          </w:tcPr>
          <w:p w14:paraId="3F1CF63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551DC79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727F97A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3E964F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4BD3314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016003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70F08" w:rsidRPr="002A6056" w14:paraId="5A576F67" w14:textId="77777777" w:rsidTr="008E6310">
        <w:tc>
          <w:tcPr>
            <w:tcW w:w="1258" w:type="pct"/>
            <w:vAlign w:val="center"/>
          </w:tcPr>
          <w:p w14:paraId="762C02A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16E35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BF62E1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E52A6D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3D807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11A3F76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08C7557" w14:textId="77777777" w:rsidTr="008E6310">
        <w:tc>
          <w:tcPr>
            <w:tcW w:w="1258" w:type="pct"/>
            <w:vAlign w:val="center"/>
          </w:tcPr>
          <w:p w14:paraId="6759B0B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76DD1E57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1BE1E2D9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43C8606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7926DA0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6288435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46A2316" w14:textId="77777777" w:rsidTr="008E6310">
        <w:tc>
          <w:tcPr>
            <w:tcW w:w="1258" w:type="pct"/>
            <w:vAlign w:val="center"/>
          </w:tcPr>
          <w:p w14:paraId="477E537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5453B87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2AD7AF3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2F6923CD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F8F3501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3F156C8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C9B14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70F08" w:rsidRPr="002A6056" w14:paraId="031F15B8" w14:textId="77777777" w:rsidTr="008E6310">
        <w:tc>
          <w:tcPr>
            <w:tcW w:w="1258" w:type="pct"/>
            <w:vAlign w:val="center"/>
          </w:tcPr>
          <w:p w14:paraId="16D0C5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245109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E9B9E9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6ED8D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5A90DCAE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70F08" w:rsidRPr="002A6056" w14:paraId="75EED306" w14:textId="77777777" w:rsidTr="008E6310">
        <w:trPr>
          <w:trHeight w:val="246"/>
        </w:trPr>
        <w:tc>
          <w:tcPr>
            <w:tcW w:w="1258" w:type="pct"/>
            <w:vMerge w:val="restart"/>
            <w:vAlign w:val="center"/>
          </w:tcPr>
          <w:p w14:paraId="718110C8" w14:textId="77777777" w:rsidR="00070F08" w:rsidRPr="002A6056" w:rsidRDefault="00070F08" w:rsidP="008E6310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7F6DCBB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322CC3A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7A5BDDD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3159CB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CF05E9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0C6ABD5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70F08" w:rsidRPr="002A6056" w14:paraId="7417926F" w14:textId="77777777" w:rsidTr="008E6310">
        <w:trPr>
          <w:trHeight w:val="555"/>
        </w:trPr>
        <w:tc>
          <w:tcPr>
            <w:tcW w:w="1258" w:type="pct"/>
            <w:vMerge/>
            <w:vAlign w:val="center"/>
          </w:tcPr>
          <w:p w14:paraId="6622894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5F8A1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E5428D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DAF535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0A1DE46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7D070E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2872E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708DDAD" w14:textId="77777777" w:rsidR="00070F08" w:rsidRPr="002A6056" w:rsidRDefault="00070F08" w:rsidP="006B172F">
            <w:pPr>
              <w:numPr>
                <w:ilvl w:val="0"/>
                <w:numId w:val="36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1A2D002E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B6C9F61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12B2EB2" w14:textId="77777777" w:rsidR="00070F08" w:rsidRPr="002A6056" w:rsidRDefault="00070F08" w:rsidP="008E6310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10AB301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25FC80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F88A14E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A13076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DCCF3E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B611B3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5D1FAF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396723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DA935B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6F7ED07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6F0FA83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6B60BB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50EB75E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70F08" w:rsidRPr="002A6056" w14:paraId="5265750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75992E7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70F08" w:rsidRPr="002A6056" w14:paraId="19C111EC" w14:textId="77777777" w:rsidTr="008E6310">
        <w:tc>
          <w:tcPr>
            <w:tcW w:w="1258" w:type="pct"/>
            <w:vAlign w:val="center"/>
          </w:tcPr>
          <w:p w14:paraId="1947172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74F56C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72CB9EE" w14:textId="77777777" w:rsidTr="008E6310">
        <w:tc>
          <w:tcPr>
            <w:tcW w:w="1258" w:type="pct"/>
            <w:vAlign w:val="center"/>
          </w:tcPr>
          <w:p w14:paraId="1ED9475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10931F8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9FD752" w14:textId="77777777" w:rsidTr="008E6310">
        <w:tc>
          <w:tcPr>
            <w:tcW w:w="1258" w:type="pct"/>
            <w:vAlign w:val="center"/>
          </w:tcPr>
          <w:p w14:paraId="09E5DB65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21E75F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788653" w14:textId="77777777" w:rsidTr="008E6310">
        <w:tc>
          <w:tcPr>
            <w:tcW w:w="1258" w:type="pct"/>
            <w:vAlign w:val="center"/>
          </w:tcPr>
          <w:p w14:paraId="1014622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905FAE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81C4F3" w14:textId="77777777" w:rsidTr="008E6310">
        <w:tc>
          <w:tcPr>
            <w:tcW w:w="1258" w:type="pct"/>
            <w:vAlign w:val="center"/>
          </w:tcPr>
          <w:p w14:paraId="2BC626C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BC94C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ED5D3EC" w14:textId="77777777" w:rsidTr="008E6310">
        <w:tc>
          <w:tcPr>
            <w:tcW w:w="1258" w:type="pct"/>
            <w:vAlign w:val="center"/>
          </w:tcPr>
          <w:p w14:paraId="216D6C2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DD9FD4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AAC9A4" w14:textId="77777777" w:rsidTr="008E6310">
        <w:tc>
          <w:tcPr>
            <w:tcW w:w="1258" w:type="pct"/>
            <w:vAlign w:val="center"/>
          </w:tcPr>
          <w:p w14:paraId="5C2FE3D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443B606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01428C" w14:textId="77777777" w:rsidTr="008E6310">
        <w:tc>
          <w:tcPr>
            <w:tcW w:w="1258" w:type="pct"/>
            <w:vAlign w:val="center"/>
          </w:tcPr>
          <w:p w14:paraId="47065AAA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9D10D8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A561516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F62BF69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70F08" w:rsidRPr="002A6056" w14:paraId="6D6A4857" w14:textId="77777777" w:rsidTr="008E6310">
        <w:tc>
          <w:tcPr>
            <w:tcW w:w="1258" w:type="pct"/>
            <w:vAlign w:val="center"/>
          </w:tcPr>
          <w:p w14:paraId="23739CE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555F37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FA31898" w14:textId="77777777" w:rsidTr="008E6310">
        <w:tc>
          <w:tcPr>
            <w:tcW w:w="1258" w:type="pct"/>
            <w:vAlign w:val="center"/>
          </w:tcPr>
          <w:p w14:paraId="2166143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42236F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974D99A" w14:textId="77777777" w:rsidTr="008E6310">
        <w:tc>
          <w:tcPr>
            <w:tcW w:w="1258" w:type="pct"/>
            <w:vAlign w:val="center"/>
          </w:tcPr>
          <w:p w14:paraId="7EF32C8C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200F2F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C980EF6" w14:textId="77777777" w:rsidTr="008E6310">
        <w:trPr>
          <w:trHeight w:val="790"/>
        </w:trPr>
        <w:tc>
          <w:tcPr>
            <w:tcW w:w="1258" w:type="pct"/>
            <w:vAlign w:val="center"/>
          </w:tcPr>
          <w:p w14:paraId="62CC987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5E0153C2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73F72D7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524370" w14:textId="77777777" w:rsidTr="008E6310">
        <w:trPr>
          <w:trHeight w:val="327"/>
        </w:trPr>
        <w:tc>
          <w:tcPr>
            <w:tcW w:w="1258" w:type="pct"/>
            <w:vAlign w:val="center"/>
          </w:tcPr>
          <w:p w14:paraId="2082E0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7E71AE4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57FF905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5503A3DF" w14:textId="77777777" w:rsidTr="008E6310">
        <w:tc>
          <w:tcPr>
            <w:tcW w:w="1258" w:type="pct"/>
            <w:vAlign w:val="center"/>
          </w:tcPr>
          <w:p w14:paraId="28F1D8A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1109A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6888D4F" w14:textId="77777777" w:rsidTr="008E6310">
        <w:tc>
          <w:tcPr>
            <w:tcW w:w="1258" w:type="pct"/>
            <w:vAlign w:val="center"/>
          </w:tcPr>
          <w:p w14:paraId="07B2828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646005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45F880" w14:textId="77777777" w:rsidTr="008E6310">
        <w:tc>
          <w:tcPr>
            <w:tcW w:w="1258" w:type="pct"/>
            <w:vAlign w:val="center"/>
          </w:tcPr>
          <w:p w14:paraId="5FA1D8E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F0B018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116546F" w14:textId="77777777" w:rsidTr="008E6310">
        <w:trPr>
          <w:trHeight w:val="530"/>
        </w:trPr>
        <w:tc>
          <w:tcPr>
            <w:tcW w:w="1258" w:type="pct"/>
            <w:vAlign w:val="center"/>
          </w:tcPr>
          <w:p w14:paraId="4B5B0E4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7F3FBA71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4AE07C8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1825C306" w14:textId="77777777" w:rsidTr="008E6310">
        <w:trPr>
          <w:trHeight w:val="313"/>
        </w:trPr>
        <w:tc>
          <w:tcPr>
            <w:tcW w:w="1258" w:type="pct"/>
            <w:vAlign w:val="center"/>
          </w:tcPr>
          <w:p w14:paraId="70B1F6C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7655CD1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54A9FB9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4BF480B0" w14:textId="77777777" w:rsidTr="008E6310">
        <w:tc>
          <w:tcPr>
            <w:tcW w:w="1258" w:type="pct"/>
          </w:tcPr>
          <w:p w14:paraId="7BB7779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487502A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78D3F1D" w14:textId="77777777" w:rsidTr="008E6310">
        <w:tc>
          <w:tcPr>
            <w:tcW w:w="1258" w:type="pct"/>
          </w:tcPr>
          <w:p w14:paraId="7DF9B19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6F1F87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C455387" w14:textId="77777777" w:rsidTr="008E6310">
        <w:tc>
          <w:tcPr>
            <w:tcW w:w="1258" w:type="pct"/>
          </w:tcPr>
          <w:p w14:paraId="70BB0E5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5321A1B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FF4ADAC" w14:textId="77777777" w:rsidTr="008E6310">
        <w:tc>
          <w:tcPr>
            <w:tcW w:w="1258" w:type="pct"/>
          </w:tcPr>
          <w:p w14:paraId="1AA2336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9B4D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3C07A916" w14:textId="77777777" w:rsidTr="008E6310">
        <w:trPr>
          <w:trHeight w:val="530"/>
        </w:trPr>
        <w:tc>
          <w:tcPr>
            <w:tcW w:w="1258" w:type="pct"/>
          </w:tcPr>
          <w:p w14:paraId="18B7901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55200F95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02B4AC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4DA19C0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E1AD0D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5CA85C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57AC33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119FD6FF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5783292B" w14:textId="77777777" w:rsidTr="008E6310">
        <w:trPr>
          <w:trHeight w:val="325"/>
        </w:trPr>
        <w:tc>
          <w:tcPr>
            <w:tcW w:w="1258" w:type="pct"/>
          </w:tcPr>
          <w:p w14:paraId="0CEE908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372B5539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14713EC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5DCF49A2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7448C515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26BDB2C9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5680A21C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FD7E4E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3874B4B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704527DE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28175E9E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395ADB0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40350E0E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4E69161D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30822702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0C1F54B7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2901B3EB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41600421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1B8B43F3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48BA9293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3895EE5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AE455E4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54BFFC12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64361C46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AE78C3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6FF9D05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5DBAC8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6198FC13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50B59F1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5F8641C0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C953C5D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44399EEA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1925CC2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16FD71F2" w14:textId="77777777" w:rsidR="00070F08" w:rsidRPr="002A6056" w:rsidRDefault="00070F08" w:rsidP="00070F08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140900F2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387607F3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231BCC6C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7C7E0839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0A0E6D5E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66866FF6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4E820EC7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6E7DBD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68C9ECD1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258EF328" w14:textId="77777777" w:rsidR="00070F08" w:rsidRPr="002A6056" w:rsidRDefault="00070F08" w:rsidP="006B172F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78130837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0D2F1926" w14:textId="77777777" w:rsidR="00070F08" w:rsidRPr="002A6056" w:rsidRDefault="00070F08" w:rsidP="006B172F">
      <w:pPr>
        <w:numPr>
          <w:ilvl w:val="0"/>
          <w:numId w:val="35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62E48152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34221AB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B129921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23895225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66211009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D7104C2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3D05800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3ACCC374" w14:textId="77777777" w:rsidR="00070F08" w:rsidRPr="002A6056" w:rsidRDefault="00070F08" w:rsidP="00070F08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5C730F9B" w14:textId="77777777" w:rsidR="00070F08" w:rsidRPr="002A6056" w:rsidRDefault="00070F08" w:rsidP="006B172F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452A9EAD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F1625DF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5FB79960" w14:textId="77777777" w:rsidR="00070F08" w:rsidRPr="002A6056" w:rsidRDefault="00070F08" w:rsidP="006B172F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2183EF03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5D751896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703D0BCE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70FACB74" w14:textId="77777777" w:rsidR="00070F08" w:rsidRPr="002A6056" w:rsidRDefault="00070F08" w:rsidP="00070F08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70F08" w:rsidRPr="002A6056" w14:paraId="3F24F945" w14:textId="77777777" w:rsidTr="008E6310">
        <w:trPr>
          <w:trHeight w:val="439"/>
        </w:trPr>
        <w:tc>
          <w:tcPr>
            <w:tcW w:w="1655" w:type="pct"/>
            <w:shd w:val="clear" w:color="auto" w:fill="auto"/>
          </w:tcPr>
          <w:p w14:paraId="605C1773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7FC8FC9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70F08" w:rsidRPr="002A6056" w14:paraId="6ED9CB31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087BB173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C53330A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70F08" w:rsidRPr="002A6056" w14:paraId="7E4E07FF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3454F85C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AC8A814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3EE4EC1F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6F432778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70F08" w:rsidRPr="002A6056" w14:paraId="2C8DF3A7" w14:textId="77777777" w:rsidTr="008E6310">
        <w:tc>
          <w:tcPr>
            <w:tcW w:w="1655" w:type="pct"/>
            <w:shd w:val="clear" w:color="auto" w:fill="auto"/>
          </w:tcPr>
          <w:p w14:paraId="1295C6F0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6FD9E1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1AA57A1F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594AB47A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21FA9586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2546EA0E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70F08" w:rsidRPr="002A6056" w14:paraId="5F91D8C8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5CC91BF7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A42CBD1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70F08" w:rsidRPr="002A6056" w14:paraId="577E6085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793651E9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3F14F02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4B70C0D7" w14:textId="77777777" w:rsidR="00070F08" w:rsidRPr="002A6056" w:rsidRDefault="00070F08" w:rsidP="006B172F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3FA2CC07" w14:textId="77777777" w:rsidR="00070F08" w:rsidRPr="002A6056" w:rsidRDefault="00070F08" w:rsidP="006B172F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379ECCD" w14:textId="77777777" w:rsidR="00070F08" w:rsidRPr="002A6056" w:rsidRDefault="00070F08" w:rsidP="006B172F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70F08" w:rsidRPr="002A6056" w14:paraId="1CA0DCC1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2649A54F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72579D1D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2633647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70F08" w:rsidRPr="002A6056" w14:paraId="20C36C2C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62419733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527D7C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3CA4BE7C" w14:textId="77777777" w:rsidR="00070F08" w:rsidRPr="002A6056" w:rsidRDefault="00070F08" w:rsidP="006B172F">
            <w:pPr>
              <w:pStyle w:val="Akapitzlist"/>
              <w:numPr>
                <w:ilvl w:val="0"/>
                <w:numId w:val="4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172C7CFB" w14:textId="77777777" w:rsidR="00070F08" w:rsidRPr="002A6056" w:rsidRDefault="00070F08" w:rsidP="006B172F">
            <w:pPr>
              <w:pStyle w:val="Akapitzlist"/>
              <w:numPr>
                <w:ilvl w:val="0"/>
                <w:numId w:val="4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70F08" w:rsidRPr="002A6056" w14:paraId="1061ECE0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0419964D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4A7B1EE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70F08" w:rsidRPr="002A6056" w14:paraId="6FC4C4B8" w14:textId="77777777" w:rsidTr="008E6310">
        <w:trPr>
          <w:trHeight w:val="702"/>
        </w:trPr>
        <w:tc>
          <w:tcPr>
            <w:tcW w:w="1655" w:type="pct"/>
            <w:shd w:val="clear" w:color="auto" w:fill="auto"/>
          </w:tcPr>
          <w:p w14:paraId="17C9190E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8D2F319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70F08" w:rsidRPr="002A6056" w14:paraId="4647217A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6ABBC159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F572EF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70F08" w:rsidRPr="002A6056" w14:paraId="71CD0597" w14:textId="77777777" w:rsidTr="008E6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31DC1951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3C403A7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11"/>
      <w:footerReference w:type="even" r:id="rId12"/>
      <w:footerReference w:type="default" r:id="rId13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F361" w14:textId="77777777" w:rsidR="00810E6C" w:rsidRDefault="00810E6C" w:rsidP="00566A36">
      <w:r>
        <w:separator/>
      </w:r>
    </w:p>
  </w:endnote>
  <w:endnote w:type="continuationSeparator" w:id="0">
    <w:p w14:paraId="636951B3" w14:textId="77777777" w:rsidR="00810E6C" w:rsidRDefault="00810E6C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C7064" w14:textId="77777777" w:rsidR="00810E6C" w:rsidRDefault="00810E6C" w:rsidP="00566A36">
      <w:r>
        <w:separator/>
      </w:r>
    </w:p>
  </w:footnote>
  <w:footnote w:type="continuationSeparator" w:id="0">
    <w:p w14:paraId="14B90943" w14:textId="77777777" w:rsidR="00810E6C" w:rsidRDefault="00810E6C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1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2240A6"/>
    <w:multiLevelType w:val="multilevel"/>
    <w:tmpl w:val="E852168A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000000"/>
      </w:r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0"/>
  </w:num>
  <w:num w:numId="4" w16cid:durableId="457338981">
    <w:abstractNumId w:val="13"/>
  </w:num>
  <w:num w:numId="5" w16cid:durableId="1537739114">
    <w:abstractNumId w:val="24"/>
  </w:num>
  <w:num w:numId="6" w16cid:durableId="1802382637">
    <w:abstractNumId w:val="11"/>
  </w:num>
  <w:num w:numId="7" w16cid:durableId="2041854157">
    <w:abstractNumId w:val="26"/>
  </w:num>
  <w:num w:numId="8" w16cid:durableId="62726881">
    <w:abstractNumId w:val="27"/>
  </w:num>
  <w:num w:numId="9" w16cid:durableId="1029646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37"/>
  </w:num>
  <w:num w:numId="11" w16cid:durableId="604115632">
    <w:abstractNumId w:val="55"/>
  </w:num>
  <w:num w:numId="12" w16cid:durableId="1292900897">
    <w:abstractNumId w:val="56"/>
  </w:num>
  <w:num w:numId="13" w16cid:durableId="1364941840">
    <w:abstractNumId w:val="10"/>
  </w:num>
  <w:num w:numId="14" w16cid:durableId="1668970545">
    <w:abstractNumId w:val="28"/>
  </w:num>
  <w:num w:numId="15" w16cid:durableId="704986863">
    <w:abstractNumId w:val="41"/>
  </w:num>
  <w:num w:numId="16" w16cid:durableId="1963418094">
    <w:abstractNumId w:val="42"/>
  </w:num>
  <w:num w:numId="17" w16cid:durableId="15856440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0"/>
  </w:num>
  <w:num w:numId="19" w16cid:durableId="769201013">
    <w:abstractNumId w:val="35"/>
  </w:num>
  <w:num w:numId="20" w16cid:durableId="2884417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5068955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46944857">
    <w:abstractNumId w:val="16"/>
  </w:num>
  <w:num w:numId="25" w16cid:durableId="1841239447">
    <w:abstractNumId w:val="48"/>
  </w:num>
  <w:num w:numId="26" w16cid:durableId="1391002781">
    <w:abstractNumId w:val="20"/>
  </w:num>
  <w:num w:numId="27" w16cid:durableId="1949660764">
    <w:abstractNumId w:val="18"/>
  </w:num>
  <w:num w:numId="28" w16cid:durableId="768625111">
    <w:abstractNumId w:val="33"/>
  </w:num>
  <w:num w:numId="29" w16cid:durableId="586109432">
    <w:abstractNumId w:val="45"/>
  </w:num>
  <w:num w:numId="30" w16cid:durableId="1000280018">
    <w:abstractNumId w:val="22"/>
  </w:num>
  <w:num w:numId="31" w16cid:durableId="879391817">
    <w:abstractNumId w:val="38"/>
  </w:num>
  <w:num w:numId="32" w16cid:durableId="2127233069">
    <w:abstractNumId w:val="51"/>
  </w:num>
  <w:num w:numId="33" w16cid:durableId="2135900928">
    <w:abstractNumId w:val="50"/>
  </w:num>
  <w:num w:numId="34" w16cid:durableId="1327897342">
    <w:abstractNumId w:val="14"/>
  </w:num>
  <w:num w:numId="35" w16cid:durableId="1533615322">
    <w:abstractNumId w:val="52"/>
  </w:num>
  <w:num w:numId="36" w16cid:durableId="1096629709">
    <w:abstractNumId w:val="54"/>
  </w:num>
  <w:num w:numId="37" w16cid:durableId="1725446620">
    <w:abstractNumId w:val="34"/>
  </w:num>
  <w:num w:numId="38" w16cid:durableId="1245409683">
    <w:abstractNumId w:val="49"/>
  </w:num>
  <w:num w:numId="39" w16cid:durableId="1746341910">
    <w:abstractNumId w:val="47"/>
  </w:num>
  <w:num w:numId="40" w16cid:durableId="1284002247">
    <w:abstractNumId w:val="32"/>
  </w:num>
  <w:num w:numId="41" w16cid:durableId="1971744622">
    <w:abstractNumId w:val="36"/>
  </w:num>
  <w:num w:numId="42" w16cid:durableId="558782636">
    <w:abstractNumId w:val="31"/>
  </w:num>
  <w:num w:numId="43" w16cid:durableId="35574127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618087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577306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82876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4143126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DE0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1E2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E15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126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90B"/>
    <w:rsid w:val="000E4AE9"/>
    <w:rsid w:val="000E50E1"/>
    <w:rsid w:val="000E521C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1E43"/>
    <w:rsid w:val="00192661"/>
    <w:rsid w:val="00192A9E"/>
    <w:rsid w:val="00193375"/>
    <w:rsid w:val="001937EF"/>
    <w:rsid w:val="0019393A"/>
    <w:rsid w:val="00193E2F"/>
    <w:rsid w:val="00193FF5"/>
    <w:rsid w:val="001947F0"/>
    <w:rsid w:val="00194881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376A"/>
    <w:rsid w:val="001B37F2"/>
    <w:rsid w:val="001B44F3"/>
    <w:rsid w:val="001B4551"/>
    <w:rsid w:val="001B4FE2"/>
    <w:rsid w:val="001B53F4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535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1D72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363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0E82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3F15"/>
    <w:rsid w:val="003552EE"/>
    <w:rsid w:val="00356541"/>
    <w:rsid w:val="003568AD"/>
    <w:rsid w:val="003569BB"/>
    <w:rsid w:val="0035720B"/>
    <w:rsid w:val="003577C3"/>
    <w:rsid w:val="0035783B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280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3D0"/>
    <w:rsid w:val="003E1897"/>
    <w:rsid w:val="003E1CD4"/>
    <w:rsid w:val="003E1E74"/>
    <w:rsid w:val="003E2AA4"/>
    <w:rsid w:val="003E2E1C"/>
    <w:rsid w:val="003E31AF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4E40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5BC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2E3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134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D4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598"/>
    <w:rsid w:val="005A1842"/>
    <w:rsid w:val="005A1A51"/>
    <w:rsid w:val="005A1FA2"/>
    <w:rsid w:val="005A2580"/>
    <w:rsid w:val="005A2634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543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73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840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39E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D3"/>
    <w:rsid w:val="00680AF2"/>
    <w:rsid w:val="00681879"/>
    <w:rsid w:val="00682117"/>
    <w:rsid w:val="00682672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72F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3C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663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0E6C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6F1B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66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6D9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4E2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6128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62F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1F6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2EA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F7A"/>
    <w:rsid w:val="009F5109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2AF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1F3C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67ACF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060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2BFD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195F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1114"/>
    <w:rsid w:val="00C21984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5E79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1EF4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CF7869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2EEB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0E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5E30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2A5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1FE0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1F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D88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86E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3C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Oświadczenie Wykonawcy o strukturze właścicielskiej i beneficjencie rzec.docx</dmsv2BaseFileName>
    <dmsv2BaseDisplayName xmlns="http://schemas.microsoft.com/sharepoint/v3">Załącznik nr 5 Oświadczenie Wykonawcy o strukturze właścicielskiej i beneficjencie rzec</dmsv2BaseDisplayName>
    <dmsv2SWPP2ObjectNumber xmlns="http://schemas.microsoft.com/sharepoint/v3">POST/EOD/EOD/BM/00151/2026                        </dmsv2SWPP2ObjectNumber>
    <dmsv2SWPP2SumMD5 xmlns="http://schemas.microsoft.com/sharepoint/v3">c02cff92986f9053cc7d2b04a9b199d1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25076771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00000001000500050000000l</dmsv2SWPP2ObjectDepartment>
    <dmsv2SWPP2ObjectName xmlns="http://schemas.microsoft.com/sharepoint/v3">Postępowanie</dmsv2SWPP2ObjectName>
    <_dlc_DocId xmlns="a19cb1c7-c5c7-46d4-85ae-d83685407bba">FJ3FSM7XJ42E-2014085795-1113</_dlc_DocId>
    <_dlc_DocIdUrl xmlns="a19cb1c7-c5c7-46d4-85ae-d83685407bba">
      <Url>https://swpp2.dms.gkpge.pl/sites/43/_layouts/15/DocIdRedir.aspx?ID=FJ3FSM7XJ42E-2014085795-1113</Url>
      <Description>FJ3FSM7XJ42E-2014085795-1113</Description>
    </_dlc_DocIdUrl>
  </documentManagement>
</p:properties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A7F5B-F7D3-4096-A0BE-C89652272FD4}"/>
</file>

<file path=customXml/itemProps3.xml><?xml version="1.0" encoding="utf-8"?>
<ds:datastoreItem xmlns:ds="http://schemas.openxmlformats.org/officeDocument/2006/customXml" ds:itemID="{A5FF2F50-0D09-4A7E-86E0-5BA10DC370D0}"/>
</file>

<file path=customXml/itemProps4.xml><?xml version="1.0" encoding="utf-8"?>
<ds:datastoreItem xmlns:ds="http://schemas.openxmlformats.org/officeDocument/2006/customXml" ds:itemID="{8913E419-954A-4EA5-B805-C6B42E0B208E}"/>
</file>

<file path=customXml/itemProps5.xml><?xml version="1.0" encoding="utf-8"?>
<ds:datastoreItem xmlns:ds="http://schemas.openxmlformats.org/officeDocument/2006/customXml" ds:itemID="{676EF975-ADD6-4DFE-9C53-94E508AEFC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2443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4</cp:revision>
  <cp:lastPrinted>2026-04-28T06:01:00Z</cp:lastPrinted>
  <dcterms:created xsi:type="dcterms:W3CDTF">2026-04-29T09:38:00Z</dcterms:created>
  <dcterms:modified xsi:type="dcterms:W3CDTF">2026-04-29T10:07:00Z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0x01018910003452D53324F55F4AB2C1F20D1AD9A758</vt:lpwstr>
  </property>
  <property fmtid="{D5CDD505-2E9C-101B-9397-08002B2CF9AE}" pid="10" name="_dlc_DocIdItemGuid">
    <vt:lpwstr>80d5811b-210f-41b8-8801-65194977d010</vt:lpwstr>
  </property>
</Properties>
</file>